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CCA" w:rsidRDefault="008C0CCA"/>
    <w:p w:rsidR="0088371F" w:rsidRDefault="0088371F"/>
    <w:p w:rsidR="0088371F" w:rsidRDefault="0088371F"/>
    <w:p w:rsidR="008C0CCA" w:rsidRPr="008C0CCA" w:rsidRDefault="001B128B" w:rsidP="008C0CC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DF322" wp14:editId="38B52D47">
                <wp:simplePos x="0" y="0"/>
                <wp:positionH relativeFrom="column">
                  <wp:posOffset>-147596</wp:posOffset>
                </wp:positionH>
                <wp:positionV relativeFrom="paragraph">
                  <wp:posOffset>155409</wp:posOffset>
                </wp:positionV>
                <wp:extent cx="6456376" cy="4175539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6376" cy="4175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C0CCA" w:rsidRPr="008C0CCA" w:rsidRDefault="008C0CCA" w:rsidP="008C0CCA">
                            <w:pPr>
                              <w:jc w:val="center"/>
                              <w:rPr>
                                <w:b/>
                                <w:color w:val="31849B" w:themeColor="accent5" w:themeShade="BF"/>
                                <w:spacing w:val="10"/>
                                <w:sz w:val="122"/>
                                <w:szCs w:val="12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C0CCA">
                              <w:rPr>
                                <w:b/>
                                <w:color w:val="31849B" w:themeColor="accent5" w:themeShade="BF"/>
                                <w:spacing w:val="10"/>
                                <w:sz w:val="122"/>
                                <w:szCs w:val="12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Неделя</w:t>
                            </w:r>
                          </w:p>
                          <w:p w:rsidR="008C0CCA" w:rsidRPr="008C0CCA" w:rsidRDefault="008C0CCA" w:rsidP="008C0CCA">
                            <w:pPr>
                              <w:jc w:val="center"/>
                              <w:rPr>
                                <w:b/>
                                <w:color w:val="31849B" w:themeColor="accent5" w:themeShade="BF"/>
                                <w:spacing w:val="10"/>
                                <w:sz w:val="122"/>
                                <w:szCs w:val="12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C0CCA">
                              <w:rPr>
                                <w:b/>
                                <w:color w:val="31849B" w:themeColor="accent5" w:themeShade="BF"/>
                                <w:spacing w:val="10"/>
                                <w:sz w:val="122"/>
                                <w:szCs w:val="12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Информатики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DF322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11.6pt;margin-top:12.25pt;width:508.4pt;height:3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5T42gIAAJ8FAAAOAAAAZHJzL2Uyb0RvYy54bWysVEtu2zAQ3RfoHQjuG/mbjxC5cBO4KJAm&#10;QZMia5qiLAIUqQ7HttLL9BRdFegZfKQOSTlx066KbqThzPDN73HO33aNYRsFXjtb8OHRgDNlpSu1&#10;XRX88/3izSlnHoUthXFWFfxRef529vrV+bbN1cjVzpQKGIFYn2/bgteIbZ5lXtaqEf7ItcqSsXLQ&#10;CKQjrLISxJbQG5ONBoPjbOugbMFJ5T1pL5ORzyJ+VSmJN1XlFTJTcMoN4xfidxm+2exc5CsQba1l&#10;n4b4hywaoS0FfYK6FCjYGvQfUI2W4Lyr8Ei6JnNVpaWKNVA1w8GLau5q0apYCzXHt09t8v8PVl5v&#10;boHpkmbHmRUNjWj3bfdz92P3nQ1Dd7atz8npriU37N65Lnj2ek/KUHRXQRP+VA4jO/X58am3qkMm&#10;SXk8mR6PT445k2SbDE+m0/FZwMmer7fg8b1yDQtCwYGGF3sqNlcek+veJUSzbqGNIb3Ijf1NQZhJ&#10;oyID+tuhkpRxkLBbdn0ZS1c+UnXgEjt8KxeaMrgSHm8FEB2oIKI43tCnMm5bcNdLnNUOvv5NH/xp&#10;SmTlbEv0Krj/shagODMfLM3vbDiZBD7Gw2R6MqIDHFqWhxa7bi4cMZhmRNlFMfij2YsVuOaBXsI8&#10;RCWTsJJiFxz34gUm0tNLkmo+j07EwFbglb1rZYAOLQz9ve8eBLT9EJDmd+32RBT5i1kk39T8+Rpd&#10;pcOgRO6lsmpcBlESqUD0cA6wdv1zW4CzmB6g0asaP+kVA01rIzwPzkod8jcxLRoNMyKVRnskZg9q&#10;E/6JF3uAyKeD4L4dl0xSHLeGh4KPppMBdSdU+VGgAi2oqbRZMLwykS/VRpl7RgPuHeuCT6enp/2V&#10;ggvASyVdSrqHvTCQKqaNpejANgFUSOoAjiIsaotJSxuL4qeU44oLF2LOh2BE35A36QNREzv7A22B&#10;6N63MKyZw3P0et6rs18AAAD//wMAUEsDBBQABgAIAAAAIQDggPXr4AAAAAoBAAAPAAAAZHJzL2Rv&#10;d25yZXYueG1sTI/LTsMwEEX3SPyDNUjsWrtpGzVpJhUCsQVRHlJ3bjxNIuJxFLtN+HvMii5H9+je&#10;M8Vusp240OBbxwiLuQJBXDnTco3w8f4824DwQbPRnWNC+CEPu/L2ptC5cSO/0WUfahFL2OcaoQmh&#10;z6X0VUNW+7nriWN2coPVIZ5DLc2gx1huO5kolUqrW44Lje7psaHqe3+2CJ8vp8PXSr3WT3bdj25S&#10;km0mEe/vpoctiEBT+IfhTz+qQxmdju7MxosOYZYsk4giJKs1iAhk2TIFcURIN8kCZFnI6xfKXwAA&#10;AP//AwBQSwECLQAUAAYACAAAACEAtoM4kv4AAADhAQAAEwAAAAAAAAAAAAAAAAAAAAAAW0NvbnRl&#10;bnRfVHlwZXNdLnhtbFBLAQItABQABgAIAAAAIQA4/SH/1gAAAJQBAAALAAAAAAAAAAAAAAAAAC8B&#10;AABfcmVscy8ucmVsc1BLAQItABQABgAIAAAAIQADu5T42gIAAJ8FAAAOAAAAAAAAAAAAAAAAAC4C&#10;AABkcnMvZTJvRG9jLnhtbFBLAQItABQABgAIAAAAIQDggPXr4AAAAAoBAAAPAAAAAAAAAAAAAAAA&#10;ADQFAABkcnMvZG93bnJldi54bWxQSwUGAAAAAAQABADzAAAAQQYAAAAA&#10;" filled="f" stroked="f">
                <v:textbox>
                  <w:txbxContent>
                    <w:p w:rsidR="008C0CCA" w:rsidRPr="008C0CCA" w:rsidRDefault="008C0CCA" w:rsidP="008C0CCA">
                      <w:pPr>
                        <w:jc w:val="center"/>
                        <w:rPr>
                          <w:b/>
                          <w:color w:val="31849B" w:themeColor="accent5" w:themeShade="BF"/>
                          <w:spacing w:val="10"/>
                          <w:sz w:val="122"/>
                          <w:szCs w:val="12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8C0CCA">
                        <w:rPr>
                          <w:b/>
                          <w:color w:val="31849B" w:themeColor="accent5" w:themeShade="BF"/>
                          <w:spacing w:val="10"/>
                          <w:sz w:val="122"/>
                          <w:szCs w:val="12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Неделя</w:t>
                      </w:r>
                    </w:p>
                    <w:p w:rsidR="008C0CCA" w:rsidRPr="008C0CCA" w:rsidRDefault="008C0CCA" w:rsidP="008C0CCA">
                      <w:pPr>
                        <w:jc w:val="center"/>
                        <w:rPr>
                          <w:b/>
                          <w:color w:val="31849B" w:themeColor="accent5" w:themeShade="BF"/>
                          <w:spacing w:val="10"/>
                          <w:sz w:val="122"/>
                          <w:szCs w:val="12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8C0CCA">
                        <w:rPr>
                          <w:b/>
                          <w:color w:val="31849B" w:themeColor="accent5" w:themeShade="BF"/>
                          <w:spacing w:val="10"/>
                          <w:sz w:val="122"/>
                          <w:szCs w:val="12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Информатики</w:t>
                      </w:r>
                    </w:p>
                  </w:txbxContent>
                </v:textbox>
              </v:shape>
            </w:pict>
          </mc:Fallback>
        </mc:AlternateContent>
      </w:r>
    </w:p>
    <w:p w:rsidR="008C0CCA" w:rsidRPr="008C0CCA" w:rsidRDefault="008C0CCA" w:rsidP="008C0CCA"/>
    <w:p w:rsidR="008C0CCA" w:rsidRPr="008C0CCA" w:rsidRDefault="008C0CCA" w:rsidP="008C0CCA"/>
    <w:p w:rsidR="008C0CCA" w:rsidRPr="008C0CCA" w:rsidRDefault="008C0CCA" w:rsidP="008C0CCA"/>
    <w:p w:rsidR="008C0CCA" w:rsidRPr="008C0CCA" w:rsidRDefault="008C0CCA" w:rsidP="008C0CCA"/>
    <w:p w:rsidR="008C0CCA" w:rsidRPr="008C0CCA" w:rsidRDefault="008C0CCA" w:rsidP="008C0CCA"/>
    <w:p w:rsidR="008C0CCA" w:rsidRPr="008C0CCA" w:rsidRDefault="008C0CCA" w:rsidP="008C0CCA"/>
    <w:p w:rsidR="008C0CCA" w:rsidRPr="008C0CCA" w:rsidRDefault="008C0CCA" w:rsidP="008C0CCA"/>
    <w:p w:rsidR="008C0CCA" w:rsidRPr="008C0CCA" w:rsidRDefault="008C0CCA" w:rsidP="008C0CCA"/>
    <w:p w:rsidR="008C0CCA" w:rsidRPr="008C0CCA" w:rsidRDefault="008C0CCA" w:rsidP="008C0CCA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E4FE35D" wp14:editId="79D23648">
            <wp:simplePos x="0" y="0"/>
            <wp:positionH relativeFrom="column">
              <wp:posOffset>494665</wp:posOffset>
            </wp:positionH>
            <wp:positionV relativeFrom="paragraph">
              <wp:posOffset>197485</wp:posOffset>
            </wp:positionV>
            <wp:extent cx="4622800" cy="3185160"/>
            <wp:effectExtent l="0" t="0" r="6350" b="0"/>
            <wp:wrapNone/>
            <wp:docPr id="2" name="Рисунок 2" descr="Картинки по запросу &quot;информати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&quot;информатика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318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0CCA" w:rsidRDefault="008C0CCA" w:rsidP="008C0CCA"/>
    <w:p w:rsidR="008C0CCA" w:rsidRPr="008C0CCA" w:rsidRDefault="008C0CCA" w:rsidP="008C0CCA"/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CCA" w:rsidRDefault="008C0CCA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1B128B">
      <w:pPr>
        <w:tabs>
          <w:tab w:val="left" w:pos="5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1B128B">
      <w:pPr>
        <w:tabs>
          <w:tab w:val="left" w:pos="5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1B128B">
      <w:pPr>
        <w:tabs>
          <w:tab w:val="left" w:pos="5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1B128B">
      <w:pPr>
        <w:tabs>
          <w:tab w:val="left" w:pos="5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128B" w:rsidRPr="001B128B" w:rsidRDefault="001B128B" w:rsidP="001B128B">
      <w:pPr>
        <w:tabs>
          <w:tab w:val="left" w:pos="56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28B" w:rsidRPr="001B128B" w:rsidRDefault="001B128B" w:rsidP="001B12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28B"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</w:p>
    <w:p w:rsidR="001B128B" w:rsidRPr="001B128B" w:rsidRDefault="001B128B" w:rsidP="001B12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28B">
        <w:rPr>
          <w:rFonts w:ascii="Times New Roman" w:hAnsi="Times New Roman" w:cs="Times New Roman"/>
          <w:b/>
          <w:sz w:val="24"/>
          <w:szCs w:val="24"/>
        </w:rPr>
        <w:t>о проведении НЕДЕЛИ ИНФОРМАТИКИ в МБОУ «-Нижне-</w:t>
      </w:r>
      <w:proofErr w:type="spellStart"/>
      <w:r w:rsidRPr="001B128B">
        <w:rPr>
          <w:rFonts w:ascii="Times New Roman" w:hAnsi="Times New Roman" w:cs="Times New Roman"/>
          <w:b/>
          <w:sz w:val="24"/>
          <w:szCs w:val="24"/>
        </w:rPr>
        <w:t>Нойберская</w:t>
      </w:r>
      <w:proofErr w:type="spellEnd"/>
      <w:r w:rsidRPr="001B128B">
        <w:rPr>
          <w:rFonts w:ascii="Times New Roman" w:hAnsi="Times New Roman" w:cs="Times New Roman"/>
          <w:b/>
          <w:sz w:val="24"/>
          <w:szCs w:val="24"/>
        </w:rPr>
        <w:t xml:space="preserve"> СШ №2» </w:t>
      </w:r>
    </w:p>
    <w:p w:rsidR="001B128B" w:rsidRPr="001B128B" w:rsidRDefault="00B65515" w:rsidP="001B12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21 по 25 ноября 2023-2024</w:t>
      </w:r>
      <w:r w:rsidR="001B128B" w:rsidRPr="001B128B">
        <w:rPr>
          <w:rFonts w:ascii="Times New Roman" w:hAnsi="Times New Roman" w:cs="Times New Roman"/>
          <w:b/>
          <w:sz w:val="24"/>
          <w:szCs w:val="24"/>
        </w:rPr>
        <w:t xml:space="preserve"> учебного года.</w:t>
      </w:r>
    </w:p>
    <w:p w:rsidR="001B128B" w:rsidRPr="001B128B" w:rsidRDefault="001B128B" w:rsidP="001B12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Для успешного овладения учебным материалом большое значение имеет заинтересованность учащихся. Развитие интереса к предмету – одна из основных задач, стоящих перед учителем. Некоторым учащимся вполне достаточно радости, получаемой от решения задачи, примера, чтобы появился интерес к информатике. Но есть ученики (причем их большинство и успевают они кое-как), у которых вызвать интерес к предмету можно лишь, только с помощью дополнительной работы. Это и небольшие отступления на уроке, в которых учащимся сообщаются исторические сведения, софизмы, задачи практического содержания. Но наряду с этим просто необходима внеклассная работа по предмету, проводимая во внеурочное время. Формы проведения могут быть достаточно разнообразными: это и кружки, экскурсии, викторины,</w:t>
      </w:r>
      <w:r>
        <w:rPr>
          <w:rFonts w:ascii="Times New Roman" w:hAnsi="Times New Roman" w:cs="Times New Roman"/>
          <w:sz w:val="24"/>
          <w:szCs w:val="24"/>
        </w:rPr>
        <w:t xml:space="preserve"> выпуск газет и многое другое.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В нашей школе хорошей традицией стало проведение предметной недели информатики для учащихся 7-11 классов. В этом году н</w:t>
      </w:r>
      <w:r w:rsidR="00B65515">
        <w:rPr>
          <w:rFonts w:ascii="Times New Roman" w:hAnsi="Times New Roman" w:cs="Times New Roman"/>
          <w:sz w:val="24"/>
          <w:szCs w:val="24"/>
        </w:rPr>
        <w:t xml:space="preserve">еделя информатики проходила с 21 по 25 ноября 2023 </w:t>
      </w:r>
      <w:r w:rsidRPr="001B128B">
        <w:rPr>
          <w:rFonts w:ascii="Times New Roman" w:hAnsi="Times New Roman" w:cs="Times New Roman"/>
          <w:sz w:val="24"/>
          <w:szCs w:val="24"/>
        </w:rPr>
        <w:t xml:space="preserve">года. </w:t>
      </w:r>
    </w:p>
    <w:p w:rsidR="001B128B" w:rsidRPr="001B128B" w:rsidRDefault="001B128B" w:rsidP="001B128B">
      <w:pPr>
        <w:rPr>
          <w:rFonts w:ascii="Times New Roman" w:hAnsi="Times New Roman" w:cs="Times New Roman"/>
          <w:b/>
          <w:sz w:val="24"/>
          <w:szCs w:val="24"/>
        </w:rPr>
      </w:pPr>
      <w:r w:rsidRPr="001B128B">
        <w:rPr>
          <w:rFonts w:ascii="Times New Roman" w:hAnsi="Times New Roman" w:cs="Times New Roman"/>
          <w:b/>
          <w:sz w:val="24"/>
          <w:szCs w:val="24"/>
        </w:rPr>
        <w:t xml:space="preserve"> Цели предметной недели: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- повышение уровня развития учащихся, расширение их кругозора;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- воспитание самостоятельности мышления, воли, упорства в достижении цели, чувства ответственности за свою работу перед коллективом.</w:t>
      </w:r>
    </w:p>
    <w:p w:rsidR="001B128B" w:rsidRPr="001B128B" w:rsidRDefault="001B128B" w:rsidP="001B128B">
      <w:pPr>
        <w:rPr>
          <w:rFonts w:ascii="Times New Roman" w:hAnsi="Times New Roman" w:cs="Times New Roman"/>
          <w:b/>
          <w:sz w:val="24"/>
          <w:szCs w:val="24"/>
        </w:rPr>
      </w:pPr>
      <w:r w:rsidRPr="001B128B">
        <w:rPr>
          <w:rFonts w:ascii="Times New Roman" w:hAnsi="Times New Roman" w:cs="Times New Roman"/>
          <w:b/>
          <w:sz w:val="24"/>
          <w:szCs w:val="24"/>
        </w:rPr>
        <w:t>Задачи предметной недели: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- совершенствовать профессиональное мастерство педагогов в процессе подготовки, организации и проведения внеклассных мероприятий;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- вовлекать учащихся в самостоятельную творческую деятельность;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- выявить учащихся, которые обладают творческими способностями, стремятся к углубленному изучению информатики.</w:t>
      </w:r>
    </w:p>
    <w:p w:rsidR="001B128B" w:rsidRPr="001B128B" w:rsidRDefault="001B128B" w:rsidP="001B128B">
      <w:pPr>
        <w:rPr>
          <w:rFonts w:ascii="Times New Roman" w:hAnsi="Times New Roman" w:cs="Times New Roman"/>
          <w:b/>
          <w:sz w:val="24"/>
          <w:szCs w:val="24"/>
        </w:rPr>
      </w:pPr>
      <w:r w:rsidRPr="001B128B">
        <w:rPr>
          <w:rFonts w:ascii="Times New Roman" w:hAnsi="Times New Roman" w:cs="Times New Roman"/>
          <w:b/>
          <w:sz w:val="24"/>
          <w:szCs w:val="24"/>
        </w:rPr>
        <w:t>Этапы проведения недели информатики.</w:t>
      </w:r>
    </w:p>
    <w:p w:rsidR="001B128B" w:rsidRPr="001B128B" w:rsidRDefault="001B128B" w:rsidP="001B128B">
      <w:pPr>
        <w:rPr>
          <w:rFonts w:ascii="Times New Roman" w:hAnsi="Times New Roman" w:cs="Times New Roman"/>
          <w:b/>
          <w:sz w:val="24"/>
          <w:szCs w:val="24"/>
        </w:rPr>
      </w:pPr>
      <w:r w:rsidRPr="001B128B">
        <w:rPr>
          <w:rFonts w:ascii="Times New Roman" w:hAnsi="Times New Roman" w:cs="Times New Roman"/>
          <w:b/>
          <w:sz w:val="24"/>
          <w:szCs w:val="24"/>
        </w:rPr>
        <w:t>Подготовительный этап.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1. Утверждение плана проведения предметной недели на заседании МО.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2. Определение основных мероприятий, их форм содержания.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3. Распределение о</w:t>
      </w:r>
      <w:r>
        <w:rPr>
          <w:rFonts w:ascii="Times New Roman" w:hAnsi="Times New Roman" w:cs="Times New Roman"/>
          <w:sz w:val="24"/>
          <w:szCs w:val="24"/>
        </w:rPr>
        <w:t>бязанностей между учителями МО.</w:t>
      </w:r>
    </w:p>
    <w:p w:rsidR="001B128B" w:rsidRPr="001B128B" w:rsidRDefault="001B128B" w:rsidP="001B128B">
      <w:pPr>
        <w:rPr>
          <w:rFonts w:ascii="Times New Roman" w:hAnsi="Times New Roman" w:cs="Times New Roman"/>
          <w:sz w:val="24"/>
          <w:szCs w:val="24"/>
        </w:rPr>
      </w:pPr>
      <w:r w:rsidRPr="001B128B">
        <w:rPr>
          <w:rFonts w:ascii="Times New Roman" w:hAnsi="Times New Roman" w:cs="Times New Roman"/>
          <w:sz w:val="24"/>
          <w:szCs w:val="24"/>
        </w:rPr>
        <w:t>Основной этап.</w:t>
      </w:r>
    </w:p>
    <w:p w:rsidR="001B128B" w:rsidRPr="001B128B" w:rsidRDefault="001B128B" w:rsidP="001B128B">
      <w:pPr>
        <w:pStyle w:val="a5"/>
        <w:jc w:val="both"/>
      </w:pPr>
      <w:r w:rsidRPr="001B128B">
        <w:t>Неделя информатики началась с выставления стенгазет учащимися нашей школы.</w:t>
      </w:r>
    </w:p>
    <w:p w:rsidR="001B128B" w:rsidRPr="001B128B" w:rsidRDefault="00B65515" w:rsidP="001B128B">
      <w:pPr>
        <w:pStyle w:val="a7"/>
      </w:pPr>
      <w:r>
        <w:t>21.11.2023</w:t>
      </w:r>
      <w:r w:rsidR="001B128B" w:rsidRPr="001B128B">
        <w:t xml:space="preserve"> г.   </w:t>
      </w:r>
    </w:p>
    <w:p w:rsidR="001B128B" w:rsidRDefault="001B128B" w:rsidP="001B128B">
      <w:pPr>
        <w:pStyle w:val="a7"/>
      </w:pPr>
      <w:r w:rsidRPr="001B128B">
        <w:t xml:space="preserve">Участие в конкурсе </w:t>
      </w:r>
      <w:r w:rsidR="0088371F">
        <w:t>компьютерных презентаций «Я и компьютер»</w:t>
      </w:r>
      <w:r w:rsidRPr="001B128B">
        <w:t xml:space="preserve"> учащихся 7-11 классов.</w:t>
      </w:r>
    </w:p>
    <w:p w:rsidR="001B128B" w:rsidRDefault="001B128B" w:rsidP="001B128B">
      <w:pPr>
        <w:pStyle w:val="a7"/>
      </w:pPr>
    </w:p>
    <w:p w:rsidR="001B128B" w:rsidRDefault="001B128B" w:rsidP="001B128B">
      <w:pPr>
        <w:pStyle w:val="a7"/>
      </w:pPr>
    </w:p>
    <w:p w:rsidR="001B128B" w:rsidRDefault="001B128B" w:rsidP="001B128B">
      <w:pPr>
        <w:pStyle w:val="a7"/>
      </w:pPr>
    </w:p>
    <w:p w:rsidR="001B128B" w:rsidRPr="001B128B" w:rsidRDefault="001B128B" w:rsidP="001B128B">
      <w:pPr>
        <w:pStyle w:val="a7"/>
      </w:pPr>
    </w:p>
    <w:p w:rsidR="001B128B" w:rsidRDefault="001B128B" w:rsidP="001B128B">
      <w:pPr>
        <w:pStyle w:val="a7"/>
        <w:jc w:val="right"/>
      </w:pPr>
      <w:r w:rsidRPr="00BB23BD">
        <w:rPr>
          <w:noProof/>
          <w:lang w:eastAsia="ru-RU"/>
        </w:rPr>
        <w:drawing>
          <wp:inline distT="0" distB="0" distL="0" distR="0">
            <wp:extent cx="2584450" cy="1336040"/>
            <wp:effectExtent l="0" t="0" r="6350" b="0"/>
            <wp:docPr id="6" name="Рисунок 6" descr="rebusy_po_informat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busy_po_informatik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8B" w:rsidRDefault="001B128B" w:rsidP="001B128B"/>
    <w:p w:rsidR="001B128B" w:rsidRPr="004A3EF1" w:rsidRDefault="00B65515" w:rsidP="001B128B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="001B128B" w:rsidRPr="004A3EF1">
        <w:rPr>
          <w:rFonts w:ascii="Times New Roman" w:eastAsia="Calibri" w:hAnsi="Times New Roman" w:cs="Times New Roman"/>
          <w:sz w:val="24"/>
          <w:szCs w:val="24"/>
        </w:rPr>
        <w:t>.11</w:t>
      </w:r>
      <w:r>
        <w:rPr>
          <w:rFonts w:ascii="Times New Roman" w:eastAsia="Calibri" w:hAnsi="Times New Roman" w:cs="Times New Roman"/>
        </w:rPr>
        <w:t>.2023</w:t>
      </w:r>
      <w:r w:rsidR="001B128B" w:rsidRPr="001B128B">
        <w:rPr>
          <w:rFonts w:ascii="Times New Roman" w:eastAsia="Calibri" w:hAnsi="Times New Roman" w:cs="Times New Roman"/>
        </w:rPr>
        <w:t>г.</w:t>
      </w:r>
      <w:r w:rsidR="001B128B" w:rsidRPr="004A3EF1">
        <w:rPr>
          <w:rFonts w:ascii="Times New Roman" w:eastAsia="Calibri" w:hAnsi="Times New Roman" w:cs="Times New Roman"/>
          <w:sz w:val="24"/>
          <w:szCs w:val="24"/>
        </w:rPr>
        <w:t xml:space="preserve"> по плану был конкурс «Компьютерный рисунок» ребята рисовали в программе </w:t>
      </w:r>
      <w:r w:rsidR="001B128B" w:rsidRPr="004A3EF1">
        <w:rPr>
          <w:rFonts w:ascii="Times New Roman" w:eastAsia="Calibri" w:hAnsi="Times New Roman" w:cs="Times New Roman"/>
          <w:sz w:val="24"/>
          <w:szCs w:val="24"/>
          <w:lang w:val="en-US"/>
        </w:rPr>
        <w:t>Paint</w:t>
      </w:r>
      <w:r w:rsidR="001B128B" w:rsidRPr="004A3EF1">
        <w:rPr>
          <w:rFonts w:ascii="Times New Roman" w:eastAsia="Calibri" w:hAnsi="Times New Roman" w:cs="Times New Roman"/>
          <w:sz w:val="24"/>
          <w:szCs w:val="24"/>
        </w:rPr>
        <w:t>, рисунки были распечатаны, вывешены на доску, для голосования. Каждый обучающийся, мог ознакомиться с рисунками и проголосовать за наиболее понравившийся рисунок.</w:t>
      </w:r>
    </w:p>
    <w:p w:rsidR="001B128B" w:rsidRDefault="001B128B" w:rsidP="001B128B">
      <w:pPr>
        <w:jc w:val="center"/>
      </w:pPr>
      <w:r w:rsidRPr="004A3EF1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>
            <wp:extent cx="5574030" cy="2472690"/>
            <wp:effectExtent l="0" t="0" r="7620" b="3810"/>
            <wp:docPr id="5" name="Рисунок 5" descr="IMG_0143-16-02-20-07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0143-16-02-20-07-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58" b="6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8B" w:rsidRDefault="001B128B" w:rsidP="001B128B"/>
    <w:p w:rsidR="001B128B" w:rsidRPr="001B128B" w:rsidRDefault="00B65515" w:rsidP="001B1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22.11.2023</w:t>
      </w:r>
      <w:r w:rsidR="001B128B" w:rsidRPr="001B128B">
        <w:rPr>
          <w:rFonts w:ascii="Times New Roman" w:hAnsi="Times New Roman" w:cs="Times New Roman"/>
        </w:rPr>
        <w:t xml:space="preserve"> г. </w:t>
      </w:r>
    </w:p>
    <w:p w:rsidR="001B128B" w:rsidRPr="001B128B" w:rsidRDefault="0088371F" w:rsidP="001B1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Открытый урок «Безопасность в сети Интернет» 7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классе.</w:t>
      </w:r>
    </w:p>
    <w:p w:rsidR="001B128B" w:rsidRPr="001B128B" w:rsidRDefault="001B128B" w:rsidP="001B128B">
      <w:pPr>
        <w:spacing w:before="28" w:after="284" w:line="100" w:lineRule="atLeast"/>
        <w:rPr>
          <w:rFonts w:ascii="Times New Roman" w:hAnsi="Times New Roman" w:cs="Times New Roman"/>
        </w:rPr>
      </w:pPr>
      <w:r w:rsidRPr="001B128B">
        <w:rPr>
          <w:rFonts w:ascii="Times New Roman" w:hAnsi="Times New Roman" w:cs="Times New Roman"/>
          <w:b/>
          <w:bCs/>
        </w:rPr>
        <w:t xml:space="preserve">Цель урока: </w:t>
      </w:r>
      <w:r w:rsidRPr="001B128B">
        <w:rPr>
          <w:rFonts w:ascii="Times New Roman" w:hAnsi="Times New Roman" w:cs="Times New Roman"/>
        </w:rPr>
        <w:t>Создание условий для расширения кругозора и мотивации к изучению предмета информатики.</w:t>
      </w:r>
    </w:p>
    <w:p w:rsidR="001B128B" w:rsidRPr="001B128B" w:rsidRDefault="001B128B" w:rsidP="001B128B">
      <w:pPr>
        <w:spacing w:before="28" w:after="284" w:line="100" w:lineRule="atLeast"/>
        <w:ind w:left="-426" w:firstLine="426"/>
        <w:rPr>
          <w:rFonts w:ascii="Times New Roman" w:hAnsi="Times New Roman" w:cs="Times New Roman"/>
          <w:b/>
          <w:bCs/>
        </w:rPr>
      </w:pPr>
      <w:r w:rsidRPr="001B128B">
        <w:rPr>
          <w:rFonts w:ascii="Times New Roman" w:hAnsi="Times New Roman" w:cs="Times New Roman"/>
          <w:b/>
          <w:bCs/>
        </w:rPr>
        <w:t>Задачи:</w:t>
      </w:r>
    </w:p>
    <w:p w:rsidR="001B128B" w:rsidRPr="001B128B" w:rsidRDefault="001B128B" w:rsidP="001B128B">
      <w:pPr>
        <w:numPr>
          <w:ilvl w:val="0"/>
          <w:numId w:val="3"/>
        </w:numPr>
        <w:suppressAutoHyphens/>
        <w:spacing w:before="28" w:after="119" w:line="100" w:lineRule="atLeast"/>
        <w:rPr>
          <w:rFonts w:ascii="Times New Roman" w:hAnsi="Times New Roman" w:cs="Times New Roman"/>
        </w:rPr>
      </w:pPr>
      <w:r w:rsidRPr="001B128B">
        <w:rPr>
          <w:rFonts w:ascii="Times New Roman" w:hAnsi="Times New Roman" w:cs="Times New Roman"/>
          <w:b/>
          <w:i/>
          <w:iCs/>
        </w:rPr>
        <w:t>Образовательная</w:t>
      </w:r>
      <w:r w:rsidRPr="001B128B">
        <w:rPr>
          <w:rFonts w:ascii="Times New Roman" w:hAnsi="Times New Roman" w:cs="Times New Roman"/>
          <w:i/>
          <w:iCs/>
        </w:rPr>
        <w:t>.</w:t>
      </w:r>
      <w:r w:rsidRPr="001B128B">
        <w:rPr>
          <w:rFonts w:ascii="Times New Roman" w:hAnsi="Times New Roman" w:cs="Times New Roman"/>
        </w:rPr>
        <w:t xml:space="preserve"> Обобщить и закрепить знания учащихся по предмету информатики.</w:t>
      </w:r>
    </w:p>
    <w:p w:rsidR="001B128B" w:rsidRPr="001B128B" w:rsidRDefault="001B128B" w:rsidP="001B128B">
      <w:pPr>
        <w:numPr>
          <w:ilvl w:val="0"/>
          <w:numId w:val="4"/>
        </w:numPr>
        <w:suppressAutoHyphens/>
        <w:spacing w:before="28" w:after="0" w:line="100" w:lineRule="atLeast"/>
        <w:rPr>
          <w:rFonts w:ascii="Times New Roman" w:hAnsi="Times New Roman" w:cs="Times New Roman"/>
        </w:rPr>
      </w:pPr>
      <w:r w:rsidRPr="001B128B">
        <w:rPr>
          <w:rFonts w:ascii="Times New Roman" w:hAnsi="Times New Roman" w:cs="Times New Roman"/>
          <w:b/>
          <w:i/>
          <w:iCs/>
        </w:rPr>
        <w:t>Развивающая.</w:t>
      </w:r>
      <w:r w:rsidRPr="001B128B">
        <w:rPr>
          <w:rFonts w:ascii="Times New Roman" w:hAnsi="Times New Roman" w:cs="Times New Roman"/>
          <w:i/>
          <w:iCs/>
        </w:rPr>
        <w:t xml:space="preserve"> </w:t>
      </w:r>
      <w:r w:rsidRPr="001B128B">
        <w:rPr>
          <w:rFonts w:ascii="Times New Roman" w:hAnsi="Times New Roman" w:cs="Times New Roman"/>
        </w:rPr>
        <w:t xml:space="preserve">Способствовать развитию творческих способностей и познавательного интереса; расширять кругозор учащихся; развивать умения концентрировать свои знания, анализировать и отбирать самое главное за короткий период времени. </w:t>
      </w:r>
    </w:p>
    <w:p w:rsidR="001B128B" w:rsidRPr="001B128B" w:rsidRDefault="001B128B" w:rsidP="001B128B">
      <w:pPr>
        <w:numPr>
          <w:ilvl w:val="0"/>
          <w:numId w:val="3"/>
        </w:numPr>
        <w:suppressAutoHyphens/>
        <w:spacing w:before="28" w:after="284" w:line="100" w:lineRule="atLeast"/>
        <w:rPr>
          <w:rFonts w:ascii="Times New Roman" w:hAnsi="Times New Roman" w:cs="Times New Roman"/>
        </w:rPr>
      </w:pPr>
      <w:r w:rsidRPr="001B128B">
        <w:rPr>
          <w:rFonts w:ascii="Times New Roman" w:hAnsi="Times New Roman" w:cs="Times New Roman"/>
          <w:b/>
          <w:i/>
          <w:iCs/>
        </w:rPr>
        <w:t>Воспитательная</w:t>
      </w:r>
      <w:r w:rsidRPr="001B128B">
        <w:rPr>
          <w:rFonts w:ascii="Times New Roman" w:hAnsi="Times New Roman" w:cs="Times New Roman"/>
          <w:b/>
        </w:rPr>
        <w:t>.</w:t>
      </w:r>
      <w:r w:rsidRPr="001B128B">
        <w:rPr>
          <w:rFonts w:ascii="Times New Roman" w:hAnsi="Times New Roman" w:cs="Times New Roman"/>
        </w:rPr>
        <w:t xml:space="preserve"> Создать доброжелательные, уважительные отношения между соперниками; формировать умение работать в коллективе.</w:t>
      </w:r>
    </w:p>
    <w:p w:rsidR="001B128B" w:rsidRDefault="001B128B" w:rsidP="001B128B">
      <w:pPr>
        <w:suppressAutoHyphens/>
        <w:spacing w:before="28" w:after="284" w:line="100" w:lineRule="atLeast"/>
      </w:pPr>
    </w:p>
    <w:p w:rsidR="001B128B" w:rsidRDefault="001B128B" w:rsidP="001B128B">
      <w:pPr>
        <w:suppressAutoHyphens/>
        <w:spacing w:before="28" w:after="284" w:line="100" w:lineRule="atLeast"/>
      </w:pPr>
    </w:p>
    <w:p w:rsidR="001B128B" w:rsidRDefault="001B128B" w:rsidP="001B128B">
      <w:pPr>
        <w:suppressAutoHyphens/>
        <w:spacing w:before="28" w:after="284" w:line="100" w:lineRule="atLeast"/>
      </w:pPr>
    </w:p>
    <w:p w:rsidR="001B128B" w:rsidRDefault="001B128B" w:rsidP="001B128B">
      <w:pPr>
        <w:suppressAutoHyphens/>
        <w:spacing w:before="28" w:after="284" w:line="100" w:lineRule="atLeast"/>
      </w:pPr>
    </w:p>
    <w:p w:rsidR="001B128B" w:rsidRDefault="001B128B" w:rsidP="001B128B">
      <w:pPr>
        <w:suppressAutoHyphens/>
        <w:spacing w:before="28" w:after="284" w:line="100" w:lineRule="atLeast"/>
      </w:pPr>
    </w:p>
    <w:p w:rsidR="001B128B" w:rsidRDefault="00753097" w:rsidP="001B128B">
      <w:pPr>
        <w:spacing w:before="28" w:after="284" w:line="100" w:lineRule="atLeast"/>
        <w:jc w:val="center"/>
      </w:pPr>
      <w:r w:rsidRPr="00753097">
        <w:rPr>
          <w:noProof/>
          <w:lang w:eastAsia="ru-RU"/>
        </w:rPr>
        <w:drawing>
          <wp:inline distT="0" distB="0" distL="0" distR="0">
            <wp:extent cx="3943350" cy="2048256"/>
            <wp:effectExtent l="0" t="0" r="0" b="9525"/>
            <wp:docPr id="7" name="Рисунок 7" descr="C:\Users\Admin\AppData\Local\Temp\Tmp_view\WhatsApp Image 2022-11-30 at 13.41.5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Tmp_view\WhatsApp Image 2022-11-30 at 13.41.56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898" cy="205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8B" w:rsidRDefault="001B128B" w:rsidP="001B128B">
      <w:pPr>
        <w:spacing w:before="28" w:after="284" w:line="100" w:lineRule="atLeast"/>
        <w:ind w:left="360"/>
      </w:pPr>
      <w:r>
        <w:t xml:space="preserve"> </w:t>
      </w:r>
    </w:p>
    <w:p w:rsidR="001B128B" w:rsidRPr="001B128B" w:rsidRDefault="00B65515" w:rsidP="001B128B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24.11.2023</w:t>
      </w:r>
      <w:r w:rsidR="001B128B" w:rsidRPr="001B128B">
        <w:rPr>
          <w:rFonts w:ascii="Times New Roman" w:hAnsi="Times New Roman" w:cs="Times New Roman"/>
        </w:rPr>
        <w:t xml:space="preserve"> г. Открытый урок «Троянские программы и защита от них».</w:t>
      </w:r>
    </w:p>
    <w:p w:rsidR="001B128B" w:rsidRPr="001B128B" w:rsidRDefault="001B128B" w:rsidP="001B128B">
      <w:pPr>
        <w:pStyle w:val="a5"/>
      </w:pPr>
      <w:r w:rsidRPr="001B128B">
        <w:rPr>
          <w:b/>
        </w:rPr>
        <w:t>Цель:</w:t>
      </w:r>
      <w:r w:rsidRPr="001B128B">
        <w:t> обобщение и применение приобретенных знаний на уроках и на дополнительных занятиях.</w:t>
      </w:r>
    </w:p>
    <w:p w:rsidR="001B128B" w:rsidRPr="001B128B" w:rsidRDefault="001B128B" w:rsidP="001B128B">
      <w:pPr>
        <w:pStyle w:val="a5"/>
        <w:rPr>
          <w:b/>
        </w:rPr>
      </w:pPr>
      <w:r w:rsidRPr="001B128B">
        <w:rPr>
          <w:b/>
        </w:rPr>
        <w:t>Задачи:</w:t>
      </w:r>
    </w:p>
    <w:p w:rsidR="001B128B" w:rsidRPr="001B128B" w:rsidRDefault="001B128B" w:rsidP="001B128B">
      <w:pPr>
        <w:pStyle w:val="a5"/>
      </w:pPr>
      <w:r w:rsidRPr="001B128B">
        <w:rPr>
          <w:b/>
          <w:bCs/>
        </w:rPr>
        <w:t>обучающие:</w:t>
      </w:r>
      <w:r w:rsidRPr="001B128B">
        <w:t xml:space="preserve"> </w:t>
      </w:r>
    </w:p>
    <w:p w:rsidR="001B128B" w:rsidRPr="001B128B" w:rsidRDefault="001B128B" w:rsidP="001B128B">
      <w:pPr>
        <w:pStyle w:val="a5"/>
      </w:pPr>
      <w:r w:rsidRPr="001B128B">
        <w:t>применять имеющиеся знания в нестандартных ситуациях;</w:t>
      </w:r>
    </w:p>
    <w:p w:rsidR="001B128B" w:rsidRPr="001B128B" w:rsidRDefault="001B128B" w:rsidP="001B128B">
      <w:pPr>
        <w:pStyle w:val="a5"/>
        <w:rPr>
          <w:b/>
          <w:bCs/>
        </w:rPr>
      </w:pPr>
      <w:r w:rsidRPr="001B128B">
        <w:rPr>
          <w:b/>
          <w:bCs/>
        </w:rPr>
        <w:t xml:space="preserve">развивающие: </w:t>
      </w:r>
    </w:p>
    <w:p w:rsidR="001B128B" w:rsidRPr="001B128B" w:rsidRDefault="001B128B" w:rsidP="001B128B">
      <w:pPr>
        <w:pStyle w:val="a5"/>
      </w:pPr>
      <w:r w:rsidRPr="001B128B">
        <w:t>развитие познавательного интереса;</w:t>
      </w:r>
    </w:p>
    <w:p w:rsidR="001B128B" w:rsidRPr="001B128B" w:rsidRDefault="001B128B" w:rsidP="001B128B">
      <w:pPr>
        <w:pStyle w:val="a5"/>
      </w:pPr>
      <w:r w:rsidRPr="001B128B">
        <w:t>развитие интереса к предмету;</w:t>
      </w:r>
    </w:p>
    <w:p w:rsidR="001B128B" w:rsidRPr="001B128B" w:rsidRDefault="001B128B" w:rsidP="001B128B">
      <w:pPr>
        <w:pStyle w:val="a5"/>
      </w:pPr>
      <w:r w:rsidRPr="001B128B">
        <w:t>развитие логического мышления;</w:t>
      </w:r>
    </w:p>
    <w:p w:rsidR="001B128B" w:rsidRPr="001B128B" w:rsidRDefault="001B128B" w:rsidP="001B128B">
      <w:pPr>
        <w:pStyle w:val="a5"/>
      </w:pPr>
      <w:r w:rsidRPr="001B128B">
        <w:t>способствовать расширению кругозора;</w:t>
      </w:r>
    </w:p>
    <w:p w:rsidR="001B128B" w:rsidRPr="001B128B" w:rsidRDefault="001B128B" w:rsidP="001B128B">
      <w:pPr>
        <w:pStyle w:val="a5"/>
        <w:rPr>
          <w:b/>
          <w:bCs/>
        </w:rPr>
      </w:pPr>
      <w:r w:rsidRPr="001B128B">
        <w:rPr>
          <w:b/>
          <w:bCs/>
        </w:rPr>
        <w:t xml:space="preserve">воспитательные: </w:t>
      </w:r>
    </w:p>
    <w:p w:rsidR="001B128B" w:rsidRPr="001B128B" w:rsidRDefault="001B128B" w:rsidP="001B128B">
      <w:pPr>
        <w:pStyle w:val="a5"/>
      </w:pPr>
      <w:r w:rsidRPr="001B128B">
        <w:t xml:space="preserve">развивать навыки работы в коллективе; </w:t>
      </w:r>
    </w:p>
    <w:p w:rsidR="001B128B" w:rsidRPr="001B128B" w:rsidRDefault="001B128B" w:rsidP="001B128B">
      <w:pPr>
        <w:pStyle w:val="a5"/>
      </w:pPr>
      <w:r w:rsidRPr="001B128B">
        <w:t>способствовать воспитанию уверенности в своих силах, стремления к достижению результата.</w:t>
      </w:r>
    </w:p>
    <w:p w:rsidR="001B128B" w:rsidRDefault="001B128B" w:rsidP="001B128B">
      <w:pPr>
        <w:pStyle w:val="a5"/>
      </w:pPr>
      <w:r w:rsidRPr="001B128B">
        <w:t>Игра состояла из трех игр и финала. Для участия в игре приглашаются желающие. Если желающих больше положенного числа участников, то отбор проводился в виде соревнования по угадыванию ребусов. Для каждой игры выбирались по три участника. Победитель к</w:t>
      </w:r>
      <w:r>
        <w:t>аждой игры участвует в финале.</w:t>
      </w:r>
    </w:p>
    <w:p w:rsidR="001B128B" w:rsidRDefault="00753097" w:rsidP="001B128B">
      <w:pPr>
        <w:pStyle w:val="a5"/>
        <w:jc w:val="center"/>
      </w:pPr>
      <w:r w:rsidRPr="00753097">
        <w:rPr>
          <w:noProof/>
          <w:lang w:eastAsia="ru-RU"/>
        </w:rPr>
        <w:drawing>
          <wp:inline distT="0" distB="0" distL="0" distR="0">
            <wp:extent cx="3905842" cy="2165300"/>
            <wp:effectExtent l="0" t="0" r="0" b="6985"/>
            <wp:docPr id="8" name="Рисунок 8" descr="C:\Users\Admin\AppData\Local\Temp\Tmp_view\WhatsApp Image 2022-11-30 at 13.41.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Tmp_view\WhatsApp Image 2022-11-30 at 13.41.5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073" cy="2180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8B" w:rsidRDefault="001B128B" w:rsidP="001B128B"/>
    <w:p w:rsidR="00753097" w:rsidRDefault="00753097" w:rsidP="001B128B"/>
    <w:p w:rsidR="00753097" w:rsidRDefault="00753097" w:rsidP="001B128B"/>
    <w:p w:rsidR="001B128B" w:rsidRDefault="001B128B" w:rsidP="001B128B">
      <w:r>
        <w:t>Основные цели и задачи предметной недели достигнуты благодаря чёткому и своевременному планированию, а также ответственному отношению всех членов методического объединения к поставленным задачам.</w:t>
      </w:r>
    </w:p>
    <w:p w:rsidR="001B128B" w:rsidRDefault="001B128B" w:rsidP="001B128B">
      <w:pPr>
        <w:pStyle w:val="a5"/>
      </w:pPr>
      <w:r>
        <w:t>Не обошлось при проведении недели и без определенных трудностей:</w:t>
      </w:r>
    </w:p>
    <w:p w:rsidR="001B128B" w:rsidRDefault="001B128B" w:rsidP="001B128B">
      <w:pPr>
        <w:pStyle w:val="a5"/>
        <w:numPr>
          <w:ilvl w:val="0"/>
          <w:numId w:val="1"/>
        </w:numPr>
        <w:tabs>
          <w:tab w:val="left" w:pos="0"/>
        </w:tabs>
        <w:spacing w:after="0"/>
      </w:pPr>
      <w:r>
        <w:t xml:space="preserve">это ограниченность во времени (трудно выбрать время для проведения мероприятия, не нарушив режим дня); </w:t>
      </w:r>
    </w:p>
    <w:p w:rsidR="001B128B" w:rsidRDefault="001B128B" w:rsidP="001B128B">
      <w:pPr>
        <w:pStyle w:val="a5"/>
        <w:numPr>
          <w:ilvl w:val="0"/>
          <w:numId w:val="1"/>
        </w:numPr>
        <w:tabs>
          <w:tab w:val="left" w:pos="0"/>
        </w:tabs>
        <w:spacing w:after="0"/>
      </w:pPr>
      <w:r>
        <w:t xml:space="preserve">большая загруженность учеников (ученикам было нелегко помимо своей ежедневной нагрузки, справиться и с заданием дня); </w:t>
      </w:r>
    </w:p>
    <w:p w:rsidR="001B128B" w:rsidRDefault="001B128B" w:rsidP="001B128B">
      <w:pPr>
        <w:pStyle w:val="a5"/>
      </w:pPr>
      <w:r>
        <w:t>В дальнейшем планируется учесть все возникшие проблемы для более успешной организации предметной недели.</w:t>
      </w:r>
    </w:p>
    <w:p w:rsidR="001B128B" w:rsidRDefault="001B128B" w:rsidP="001B128B">
      <w:pPr>
        <w:pStyle w:val="a5"/>
      </w:pPr>
      <w:r>
        <w:t>Подводя итоги предметной недели, необходимо отметить следующие положительные аспекты:</w:t>
      </w:r>
    </w:p>
    <w:p w:rsidR="001B128B" w:rsidRDefault="001B128B" w:rsidP="001B128B">
      <w:pPr>
        <w:pStyle w:val="a5"/>
        <w:numPr>
          <w:ilvl w:val="0"/>
          <w:numId w:val="2"/>
        </w:numPr>
        <w:tabs>
          <w:tab w:val="left" w:pos="0"/>
        </w:tabs>
        <w:spacing w:after="0"/>
      </w:pPr>
      <w:r>
        <w:t xml:space="preserve">вовлечение большого числа учащихся в общую, совместную работу по подготовке и проведению мероприятий, что способствует воспитанию у них чувства коллективизма, умение быть ответственным за принятое решение, инициативы, развитию творческой активной личности; </w:t>
      </w:r>
    </w:p>
    <w:p w:rsidR="001B128B" w:rsidRDefault="001B128B" w:rsidP="001B128B">
      <w:pPr>
        <w:pStyle w:val="a5"/>
        <w:numPr>
          <w:ilvl w:val="0"/>
          <w:numId w:val="2"/>
        </w:numPr>
        <w:tabs>
          <w:tab w:val="left" w:pos="0"/>
        </w:tabs>
        <w:spacing w:after="0"/>
      </w:pPr>
      <w:r>
        <w:t>содержание, методы и формы проведения мероприятий обеспечивали связь с имеющимися знаниями и умениями, овладение основными специальными умениями, методами решения типовых задач, совершенствование познавательных умений, выбор идей, логики и методов решения задач, создание условий для творческой деятельности, для уровней дифференциации, для овладения методами самоконтроля;</w:t>
      </w:r>
    </w:p>
    <w:p w:rsidR="001B128B" w:rsidRDefault="001B128B" w:rsidP="001B128B">
      <w:pPr>
        <w:pStyle w:val="a5"/>
        <w:numPr>
          <w:ilvl w:val="0"/>
          <w:numId w:val="2"/>
        </w:numPr>
        <w:tabs>
          <w:tab w:val="left" w:pos="0"/>
        </w:tabs>
      </w:pPr>
      <w:r>
        <w:t xml:space="preserve">выявление детей, имеющих ярко выраженное нестандартное мышление. </w:t>
      </w:r>
    </w:p>
    <w:p w:rsidR="001B128B" w:rsidRDefault="00B65515" w:rsidP="001B128B">
      <w:pPr>
        <w:pStyle w:val="a5"/>
        <w:tabs>
          <w:tab w:val="left" w:pos="426"/>
        </w:tabs>
        <w:ind w:left="426"/>
      </w:pPr>
      <w:r>
        <w:t>25.11.2023</w:t>
      </w:r>
      <w:bookmarkStart w:id="0" w:name="_GoBack"/>
      <w:bookmarkEnd w:id="0"/>
      <w:r w:rsidR="001B128B">
        <w:t xml:space="preserve"> г.</w:t>
      </w:r>
    </w:p>
    <w:p w:rsidR="001B128B" w:rsidRDefault="001B128B" w:rsidP="001B128B">
      <w:pPr>
        <w:pStyle w:val="a5"/>
        <w:tabs>
          <w:tab w:val="left" w:pos="0"/>
        </w:tabs>
        <w:ind w:left="707"/>
        <w:jc w:val="both"/>
      </w:pPr>
      <w:r w:rsidRPr="005B6331">
        <w:t xml:space="preserve">Подведение итогов </w:t>
      </w:r>
    </w:p>
    <w:p w:rsidR="001B128B" w:rsidRDefault="001B128B" w:rsidP="001B128B">
      <w:pPr>
        <w:pStyle w:val="a5"/>
        <w:tabs>
          <w:tab w:val="left" w:pos="0"/>
        </w:tabs>
        <w:ind w:left="707"/>
        <w:jc w:val="both"/>
      </w:pPr>
      <w:r w:rsidRPr="005B6331">
        <w:t>Закрытие недели</w:t>
      </w:r>
    </w:p>
    <w:p w:rsidR="001B128B" w:rsidRDefault="001B128B" w:rsidP="001B128B">
      <w:pPr>
        <w:pStyle w:val="a5"/>
        <w:rPr>
          <w:b/>
        </w:rPr>
      </w:pPr>
      <w:r>
        <w:t xml:space="preserve">                             </w:t>
      </w: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753097" w:rsidP="00753097">
      <w:pPr>
        <w:tabs>
          <w:tab w:val="left" w:pos="56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0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97742" cy="2098853"/>
            <wp:effectExtent l="0" t="0" r="3175" b="0"/>
            <wp:docPr id="9" name="Рисунок 9" descr="C:\Users\Admin\AppData\Local\Temp\Tmp_view\WhatsApp Image 2022-11-30 at 13.43.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Temp\Tmp_view\WhatsApp Image 2022-11-30 at 13.43.54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168" cy="2105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30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0906" cy="2081743"/>
            <wp:effectExtent l="0" t="0" r="0" b="0"/>
            <wp:docPr id="10" name="Рисунок 10" descr="C:\Users\Admin\AppData\Local\Temp\Tmp_view\WhatsApp Image 2022-11-30 at 13.44.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Temp\Tmp_view\WhatsApp Image 2022-11-30 at 13.44.13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85" cy="2098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28B" w:rsidRPr="008C0CCA" w:rsidRDefault="001B128B" w:rsidP="008C0CCA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B128B" w:rsidRPr="008C0CCA" w:rsidSect="00B65515">
      <w:pgSz w:w="11906" w:h="16838"/>
      <w:pgMar w:top="426" w:right="707" w:bottom="568" w:left="1134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277">
    <w:charset w:val="80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font277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CA"/>
    <w:rsid w:val="001B128B"/>
    <w:rsid w:val="00753097"/>
    <w:rsid w:val="00775390"/>
    <w:rsid w:val="0088371F"/>
    <w:rsid w:val="008C0CCA"/>
    <w:rsid w:val="008E5283"/>
    <w:rsid w:val="00B6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B0C25"/>
  <w15:docId w15:val="{30B2699C-4F29-4A10-A6F0-BDF4ABE1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CC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B128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1B12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1B128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Пользователь Windows</cp:lastModifiedBy>
  <cp:revision>9</cp:revision>
  <cp:lastPrinted>2022-12-05T07:03:00Z</cp:lastPrinted>
  <dcterms:created xsi:type="dcterms:W3CDTF">2020-02-16T17:07:00Z</dcterms:created>
  <dcterms:modified xsi:type="dcterms:W3CDTF">2023-12-23T09:34:00Z</dcterms:modified>
</cp:coreProperties>
</file>